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80D" w:rsidRPr="00B31F3C" w:rsidRDefault="00B2480D" w:rsidP="003A5BEA">
      <w:pPr>
        <w:pStyle w:val="Nagwek2"/>
        <w:spacing w:after="720"/>
        <w:rPr>
          <w:rFonts w:ascii="Times New Roman" w:hAnsi="Times New Roman" w:cs="Times New Roman"/>
          <w:szCs w:val="24"/>
        </w:rPr>
      </w:pPr>
      <w:r w:rsidRPr="00B31F3C">
        <w:rPr>
          <w:rFonts w:ascii="Times New Roman" w:hAnsi="Times New Roman" w:cs="Times New Roman"/>
          <w:szCs w:val="24"/>
        </w:rPr>
        <w:t xml:space="preserve">Załącznik nr </w:t>
      </w:r>
      <w:r w:rsidR="00447E5E">
        <w:rPr>
          <w:rFonts w:ascii="Times New Roman" w:hAnsi="Times New Roman" w:cs="Times New Roman"/>
          <w:szCs w:val="24"/>
        </w:rPr>
        <w:t>3</w:t>
      </w:r>
      <w:r w:rsidRPr="00B31F3C">
        <w:rPr>
          <w:rFonts w:ascii="Times New Roman" w:hAnsi="Times New Roman" w:cs="Times New Roman"/>
          <w:szCs w:val="24"/>
        </w:rPr>
        <w:t xml:space="preserve"> do Zapytania Ofertowego</w:t>
      </w:r>
      <w:r w:rsidR="007D35E5">
        <w:rPr>
          <w:rFonts w:ascii="Times New Roman" w:hAnsi="Times New Roman" w:cs="Times New Roman"/>
          <w:szCs w:val="24"/>
        </w:rPr>
        <w:t xml:space="preserve"> nr 1/2026</w:t>
      </w:r>
    </w:p>
    <w:p w:rsidR="00B2480D" w:rsidRDefault="00B31F3C" w:rsidP="005122D6">
      <w:pPr>
        <w:pStyle w:val="Nagwek1"/>
        <w:rPr>
          <w:rFonts w:ascii="Times New Roman" w:hAnsi="Times New Roman" w:cs="Times New Roman"/>
          <w:sz w:val="24"/>
          <w:szCs w:val="24"/>
        </w:rPr>
      </w:pPr>
      <w:r w:rsidRPr="00B31F3C">
        <w:rPr>
          <w:rFonts w:ascii="Times New Roman" w:hAnsi="Times New Roman" w:cs="Times New Roman"/>
          <w:sz w:val="24"/>
          <w:szCs w:val="24"/>
        </w:rPr>
        <w:t>Oświadczenie Wykonawcy o braku powiązań kapitałowych lub osobowych</w:t>
      </w:r>
    </w:p>
    <w:p w:rsidR="007D35E5" w:rsidRPr="00AB27B5" w:rsidRDefault="007D35E5" w:rsidP="007D35E5">
      <w:pPr>
        <w:rPr>
          <w:rFonts w:ascii="Times New Roman" w:hAnsi="Times New Roman" w:cs="Times New Roman"/>
          <w:color w:val="000000" w:themeColor="text1"/>
        </w:rPr>
      </w:pPr>
      <w:r w:rsidRPr="00AB27B5">
        <w:rPr>
          <w:rFonts w:ascii="Times New Roman" w:hAnsi="Times New Roman" w:cs="Times New Roman"/>
          <w:color w:val="000000" w:themeColor="text1"/>
        </w:rPr>
        <w:t>Nazwa i adres Wykonawcy, nr Regon/PESEL, NIP, telefon, , e-mail:</w:t>
      </w:r>
    </w:p>
    <w:p w:rsidR="00662F0A" w:rsidRPr="00AB27B5" w:rsidRDefault="007D35E5" w:rsidP="00662F0A">
      <w:pPr>
        <w:spacing w:after="0"/>
        <w:jc w:val="both"/>
        <w:rPr>
          <w:rFonts w:ascii="Times New Roman" w:hAnsi="Times New Roman" w:cs="Times New Roman"/>
        </w:rPr>
      </w:pPr>
      <w:r w:rsidRPr="00AB27B5">
        <w:rPr>
          <w:rFonts w:ascii="Times New Roman" w:hAnsi="Times New Roman" w:cs="Times New Roman"/>
        </w:rPr>
        <w:t>……………………………………………………………………………………………………....................................................................................................................................................................</w:t>
      </w:r>
    </w:p>
    <w:p w:rsidR="00662F0A" w:rsidRPr="00AB27B5" w:rsidRDefault="00662F0A" w:rsidP="00662F0A">
      <w:pPr>
        <w:spacing w:after="0"/>
        <w:jc w:val="both"/>
        <w:rPr>
          <w:rFonts w:ascii="Times New Roman" w:hAnsi="Times New Roman" w:cs="Times New Roman"/>
        </w:rPr>
      </w:pPr>
      <w:r w:rsidRPr="00AB27B5">
        <w:rPr>
          <w:rFonts w:ascii="Times New Roman" w:hAnsi="Times New Roman" w:cs="Times New Roman"/>
        </w:rPr>
        <w:t>reprezentowany przez:</w:t>
      </w:r>
    </w:p>
    <w:p w:rsidR="00662F0A" w:rsidRPr="00AB27B5" w:rsidRDefault="00662F0A" w:rsidP="00662F0A">
      <w:pPr>
        <w:spacing w:after="0"/>
        <w:jc w:val="both"/>
        <w:rPr>
          <w:rFonts w:ascii="Times New Roman" w:hAnsi="Times New Roman" w:cs="Times New Roman"/>
        </w:rPr>
      </w:pPr>
      <w:r w:rsidRPr="00AB27B5">
        <w:rPr>
          <w:rFonts w:ascii="Times New Roman" w:hAnsi="Times New Roman" w:cs="Times New Roman"/>
        </w:rPr>
        <w:t>……………………………………………………………………………………………………....................................................................................................................................................................</w:t>
      </w:r>
    </w:p>
    <w:p w:rsidR="00662F0A" w:rsidRPr="00AB27B5" w:rsidRDefault="00662F0A" w:rsidP="00662F0A">
      <w:pPr>
        <w:spacing w:after="0"/>
        <w:jc w:val="both"/>
        <w:rPr>
          <w:rFonts w:ascii="Times New Roman" w:hAnsi="Times New Roman" w:cs="Times New Roman"/>
        </w:rPr>
      </w:pPr>
      <w:r w:rsidRPr="00AB27B5">
        <w:rPr>
          <w:rFonts w:ascii="Times New Roman" w:hAnsi="Times New Roman" w:cs="Times New Roman"/>
        </w:rPr>
        <w:t>(imię, nazwisko, stanowisko/podstawa do reprezentacji)</w:t>
      </w:r>
    </w:p>
    <w:p w:rsidR="00662F0A" w:rsidRPr="00662F0A" w:rsidRDefault="00662F0A" w:rsidP="00662F0A">
      <w:pPr>
        <w:spacing w:after="0"/>
        <w:jc w:val="both"/>
        <w:rPr>
          <w:rFonts w:ascii="Times New Roman" w:hAnsi="Times New Roman" w:cs="Times New Roman"/>
        </w:rPr>
      </w:pPr>
    </w:p>
    <w:p w:rsidR="00E9362A" w:rsidRDefault="00E9362A" w:rsidP="00E9362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związku z udziałem w zapytaniu ofertowym pn.:</w:t>
      </w:r>
    </w:p>
    <w:p w:rsidR="007D35E5" w:rsidRPr="007D35E5" w:rsidRDefault="007D35E5" w:rsidP="007D35E5">
      <w:pPr>
        <w:spacing w:after="0"/>
        <w:jc w:val="both"/>
        <w:rPr>
          <w:rFonts w:ascii="Times New Roman" w:hAnsi="Times New Roman" w:cs="Times New Roman"/>
          <w:b/>
          <w:bCs/>
          <w:szCs w:val="28"/>
          <w:lang w:bidi="pl-PL"/>
        </w:rPr>
      </w:pPr>
      <w:r w:rsidRPr="007D35E5">
        <w:rPr>
          <w:rFonts w:ascii="Times New Roman" w:hAnsi="Times New Roman" w:cs="Times New Roman"/>
          <w:b/>
          <w:bCs/>
          <w:szCs w:val="28"/>
          <w:lang w:bidi="pl-PL"/>
        </w:rPr>
        <w:t xml:space="preserve">„Usługa przeprowadzenia szkolenia </w:t>
      </w:r>
      <w:proofErr w:type="spellStart"/>
      <w:r w:rsidRPr="007D35E5">
        <w:rPr>
          <w:rFonts w:ascii="Times New Roman" w:hAnsi="Times New Roman" w:cs="Times New Roman"/>
          <w:b/>
          <w:bCs/>
          <w:szCs w:val="28"/>
          <w:lang w:bidi="pl-PL"/>
        </w:rPr>
        <w:t>online</w:t>
      </w:r>
      <w:proofErr w:type="spellEnd"/>
      <w:r w:rsidRPr="007D35E5">
        <w:rPr>
          <w:rFonts w:ascii="Times New Roman" w:hAnsi="Times New Roman" w:cs="Times New Roman"/>
          <w:b/>
          <w:bCs/>
          <w:szCs w:val="28"/>
          <w:lang w:bidi="pl-PL"/>
        </w:rPr>
        <w:t xml:space="preserve"> dla  dyrektorów szkół prowadzonych przez Miasto Zabrze w zakresie Centralnego Rejestru Umów”.</w:t>
      </w:r>
    </w:p>
    <w:p w:rsidR="00B31F3C" w:rsidRPr="00E9362A" w:rsidRDefault="00E9362A" w:rsidP="00E9362A">
      <w:pPr>
        <w:spacing w:after="0"/>
        <w:jc w:val="both"/>
        <w:rPr>
          <w:rFonts w:ascii="Times New Roman" w:hAnsi="Times New Roman" w:cs="Times New Roman"/>
          <w:b/>
          <w:szCs w:val="28"/>
          <w:lang w:bidi="pl-PL"/>
        </w:rPr>
      </w:pPr>
      <w:r>
        <w:rPr>
          <w:rFonts w:ascii="Times New Roman" w:hAnsi="Times New Roman" w:cs="Times New Roman"/>
        </w:rPr>
        <w:t xml:space="preserve">prowadzonym przez Centrum Kształcenia Praktycznego i Ustawicznego w Zabrzu oświadczam, </w:t>
      </w:r>
      <w:r w:rsidR="0090443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że </w:t>
      </w:r>
      <w:r w:rsidR="00B31F3C" w:rsidRPr="00B31F3C">
        <w:rPr>
          <w:rFonts w:ascii="Times New Roman" w:hAnsi="Times New Roman" w:cs="Times New Roman"/>
        </w:rPr>
        <w:t>nie jestem powiązany/a z Zamawiającym osobowo lub kapitałowo.</w:t>
      </w:r>
    </w:p>
    <w:p w:rsidR="00B31F3C" w:rsidRPr="00B31F3C" w:rsidRDefault="00B31F3C" w:rsidP="007D35E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31F3C">
        <w:rPr>
          <w:rFonts w:ascii="Times New Roman" w:hAnsi="Times New Roman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:rsidR="00B31F3C" w:rsidRPr="00B31F3C" w:rsidRDefault="00B31F3C" w:rsidP="007D35E5">
      <w:pPr>
        <w:pStyle w:val="Akapitzlist"/>
        <w:numPr>
          <w:ilvl w:val="0"/>
          <w:numId w:val="4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31F3C">
        <w:rPr>
          <w:rFonts w:ascii="Times New Roman" w:hAnsi="Times New Roman" w:cs="Times New Roman"/>
        </w:rPr>
        <w:t>Uczestniczeniu w spółce jako wspólnik spółki cywilnej lub spółki osobowej,</w:t>
      </w:r>
    </w:p>
    <w:p w:rsidR="00B31F3C" w:rsidRPr="00B31F3C" w:rsidRDefault="00B31F3C" w:rsidP="007D35E5">
      <w:pPr>
        <w:pStyle w:val="Akapitzlist"/>
        <w:numPr>
          <w:ilvl w:val="0"/>
          <w:numId w:val="4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31F3C">
        <w:rPr>
          <w:rFonts w:ascii="Times New Roman" w:hAnsi="Times New Roman" w:cs="Times New Roman"/>
        </w:rPr>
        <w:t>Posiadaniu co najmniej 10% udziałów lub akcji, o ile niższy próg nie wynika z przepisów prawa lub nie został określony przez IZ PO,</w:t>
      </w:r>
    </w:p>
    <w:p w:rsidR="00B31F3C" w:rsidRPr="00B31F3C" w:rsidRDefault="00B31F3C" w:rsidP="00B31F3C">
      <w:pPr>
        <w:pStyle w:val="Akapitzlist"/>
        <w:numPr>
          <w:ilvl w:val="0"/>
          <w:numId w:val="46"/>
        </w:numPr>
        <w:spacing w:after="600"/>
        <w:jc w:val="both"/>
        <w:rPr>
          <w:rFonts w:ascii="Times New Roman" w:hAnsi="Times New Roman" w:cs="Times New Roman"/>
        </w:rPr>
      </w:pPr>
      <w:r w:rsidRPr="00B31F3C">
        <w:rPr>
          <w:rFonts w:ascii="Times New Roman" w:hAnsi="Times New Roman" w:cs="Times New Roman"/>
        </w:rPr>
        <w:t>Pełnieniu funkcji członka organu nadzorczego lub zarządzającego, prokurenta, pełnomocnika,</w:t>
      </w:r>
    </w:p>
    <w:p w:rsidR="00B31F3C" w:rsidRPr="00B31F3C" w:rsidRDefault="00B31F3C" w:rsidP="00B31F3C">
      <w:pPr>
        <w:pStyle w:val="Akapitzlist"/>
        <w:numPr>
          <w:ilvl w:val="0"/>
          <w:numId w:val="46"/>
        </w:numPr>
        <w:spacing w:after="600"/>
        <w:jc w:val="both"/>
        <w:rPr>
          <w:rFonts w:ascii="Times New Roman" w:hAnsi="Times New Roman" w:cs="Times New Roman"/>
        </w:rPr>
      </w:pPr>
      <w:r w:rsidRPr="00B31F3C">
        <w:rPr>
          <w:rFonts w:ascii="Times New Roman" w:hAnsi="Times New Roman" w:cs="Times New Roman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:rsidR="00302BE2" w:rsidRPr="00B31F3C" w:rsidRDefault="00B31F3C" w:rsidP="007E46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Miejscowość, data: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podpis i pieczęć Wykonawcy:</w:t>
      </w:r>
      <w:bookmarkStart w:id="0" w:name="_GoBack"/>
      <w:bookmarkEnd w:id="0"/>
    </w:p>
    <w:sectPr w:rsidR="00302BE2" w:rsidRPr="00B31F3C" w:rsidSect="003A5BEA">
      <w:footerReference w:type="default" r:id="rId8"/>
      <w:pgSz w:w="11906" w:h="16838"/>
      <w:pgMar w:top="1247" w:right="1191" w:bottom="709" w:left="1191" w:header="425" w:footer="709" w:gutter="0"/>
      <w:cols w:space="708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FDA" w:rsidRDefault="00E15FDA" w:rsidP="007E4652">
      <w:r>
        <w:separator/>
      </w:r>
    </w:p>
  </w:endnote>
  <w:endnote w:type="continuationSeparator" w:id="0">
    <w:p w:rsidR="00E15FDA" w:rsidRDefault="00E15FDA" w:rsidP="007E4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4"/>
        <w:szCs w:val="24"/>
      </w:rPr>
      <w:id w:val="1839040393"/>
      <w:docPartObj>
        <w:docPartGallery w:val="Page Numbers (Bottom of Page)"/>
        <w:docPartUnique/>
      </w:docPartObj>
    </w:sdtPr>
    <w:sdtContent>
      <w:sdt>
        <w:sdtPr>
          <w:rPr>
            <w:b/>
            <w:bCs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:rsidR="004F61BA" w:rsidRPr="00F571D7" w:rsidRDefault="00F571D7" w:rsidP="007E4652">
            <w:pPr>
              <w:pStyle w:val="Stopka"/>
              <w:rPr>
                <w:b/>
                <w:bCs/>
                <w:sz w:val="24"/>
                <w:szCs w:val="24"/>
              </w:rPr>
            </w:pPr>
            <w:r w:rsidRPr="00F571D7">
              <w:rPr>
                <w:b/>
                <w:bCs/>
                <w:sz w:val="24"/>
                <w:szCs w:val="24"/>
              </w:rPr>
              <w:t xml:space="preserve">Strona </w:t>
            </w:r>
            <w:r w:rsidR="000F1E52" w:rsidRPr="00F571D7">
              <w:rPr>
                <w:b/>
                <w:bCs/>
                <w:sz w:val="24"/>
                <w:szCs w:val="24"/>
              </w:rPr>
              <w:fldChar w:fldCharType="begin"/>
            </w:r>
            <w:r w:rsidRPr="00F571D7">
              <w:rPr>
                <w:b/>
                <w:bCs/>
                <w:sz w:val="24"/>
                <w:szCs w:val="24"/>
              </w:rPr>
              <w:instrText>PAGE</w:instrText>
            </w:r>
            <w:r w:rsidR="000F1E52" w:rsidRPr="00F571D7">
              <w:rPr>
                <w:b/>
                <w:bCs/>
                <w:sz w:val="24"/>
                <w:szCs w:val="24"/>
              </w:rPr>
              <w:fldChar w:fldCharType="separate"/>
            </w:r>
            <w:r w:rsidR="00AB27B5">
              <w:rPr>
                <w:b/>
                <w:bCs/>
                <w:noProof/>
                <w:sz w:val="24"/>
                <w:szCs w:val="24"/>
              </w:rPr>
              <w:t>1</w:t>
            </w:r>
            <w:r w:rsidR="000F1E52" w:rsidRPr="00F571D7">
              <w:rPr>
                <w:b/>
                <w:bCs/>
                <w:sz w:val="24"/>
                <w:szCs w:val="24"/>
              </w:rPr>
              <w:fldChar w:fldCharType="end"/>
            </w:r>
            <w:r w:rsidRPr="00F571D7">
              <w:rPr>
                <w:b/>
                <w:bCs/>
                <w:sz w:val="24"/>
                <w:szCs w:val="24"/>
              </w:rPr>
              <w:t xml:space="preserve"> z </w:t>
            </w:r>
            <w:r w:rsidR="000F1E52" w:rsidRPr="00F571D7">
              <w:rPr>
                <w:b/>
                <w:bCs/>
                <w:sz w:val="24"/>
                <w:szCs w:val="24"/>
              </w:rPr>
              <w:fldChar w:fldCharType="begin"/>
            </w:r>
            <w:r w:rsidRPr="00F571D7">
              <w:rPr>
                <w:b/>
                <w:bCs/>
                <w:sz w:val="24"/>
                <w:szCs w:val="24"/>
              </w:rPr>
              <w:instrText>NUMPAGES</w:instrText>
            </w:r>
            <w:r w:rsidR="000F1E52" w:rsidRPr="00F571D7">
              <w:rPr>
                <w:b/>
                <w:bCs/>
                <w:sz w:val="24"/>
                <w:szCs w:val="24"/>
              </w:rPr>
              <w:fldChar w:fldCharType="separate"/>
            </w:r>
            <w:r w:rsidR="00AB27B5">
              <w:rPr>
                <w:b/>
                <w:bCs/>
                <w:noProof/>
                <w:sz w:val="24"/>
                <w:szCs w:val="24"/>
              </w:rPr>
              <w:t>1</w:t>
            </w:r>
            <w:r w:rsidR="000F1E52" w:rsidRPr="00F571D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FDA" w:rsidRDefault="00E15FDA" w:rsidP="007E4652">
      <w:r>
        <w:separator/>
      </w:r>
    </w:p>
  </w:footnote>
  <w:footnote w:type="continuationSeparator" w:id="0">
    <w:p w:rsidR="00E15FDA" w:rsidRDefault="00E15FDA" w:rsidP="007E46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Num12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5"/>
    <w:multiLevelType w:val="multilevel"/>
    <w:tmpl w:val="00000005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6"/>
    <w:multiLevelType w:val="multilevel"/>
    <w:tmpl w:val="00000006"/>
    <w:name w:val="WW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7"/>
    <w:multiLevelType w:val="multilevel"/>
    <w:tmpl w:val="00000007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nsid w:val="00000008"/>
    <w:multiLevelType w:val="multilevel"/>
    <w:tmpl w:val="00000008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>
    <w:nsid w:val="00000009"/>
    <w:multiLevelType w:val="multilevel"/>
    <w:tmpl w:val="00000009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>
    <w:nsid w:val="0000000A"/>
    <w:multiLevelType w:val="multilevel"/>
    <w:tmpl w:val="0000000A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>
    <w:nsid w:val="0000000D"/>
    <w:multiLevelType w:val="multilevel"/>
    <w:tmpl w:val="0000000D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>
    <w:nsid w:val="03A86839"/>
    <w:multiLevelType w:val="hybridMultilevel"/>
    <w:tmpl w:val="1C4CF79E"/>
    <w:lvl w:ilvl="0" w:tplc="15C0C1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8891C81"/>
    <w:multiLevelType w:val="hybridMultilevel"/>
    <w:tmpl w:val="CE5650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C97837"/>
    <w:multiLevelType w:val="hybridMultilevel"/>
    <w:tmpl w:val="34B69D58"/>
    <w:lvl w:ilvl="0" w:tplc="A446869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1E3214B6"/>
    <w:multiLevelType w:val="hybridMultilevel"/>
    <w:tmpl w:val="24FC537A"/>
    <w:lvl w:ilvl="0" w:tplc="F4EEE1A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2">
    <w:nsid w:val="20ED55E5"/>
    <w:multiLevelType w:val="hybridMultilevel"/>
    <w:tmpl w:val="0BAC3D0C"/>
    <w:lvl w:ilvl="0" w:tplc="EAA67D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BF1B71"/>
    <w:multiLevelType w:val="hybridMultilevel"/>
    <w:tmpl w:val="05106EC2"/>
    <w:lvl w:ilvl="0" w:tplc="0415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4">
    <w:nsid w:val="30F156B7"/>
    <w:multiLevelType w:val="hybridMultilevel"/>
    <w:tmpl w:val="CD223114"/>
    <w:lvl w:ilvl="0" w:tplc="04150013">
      <w:start w:val="1"/>
      <w:numFmt w:val="upperRoman"/>
      <w:lvlText w:val="%1."/>
      <w:lvlJc w:val="righ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31844C36"/>
    <w:multiLevelType w:val="hybridMultilevel"/>
    <w:tmpl w:val="269222C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522092F"/>
    <w:multiLevelType w:val="hybridMultilevel"/>
    <w:tmpl w:val="2F7E422A"/>
    <w:lvl w:ilvl="0" w:tplc="59A461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2B4015"/>
    <w:multiLevelType w:val="hybridMultilevel"/>
    <w:tmpl w:val="65C80CF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A5706B"/>
    <w:multiLevelType w:val="hybridMultilevel"/>
    <w:tmpl w:val="20E8DF9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38095EAE"/>
    <w:multiLevelType w:val="hybridMultilevel"/>
    <w:tmpl w:val="077EB9C4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5411935"/>
    <w:multiLevelType w:val="hybridMultilevel"/>
    <w:tmpl w:val="948A1F96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7857440"/>
    <w:multiLevelType w:val="hybridMultilevel"/>
    <w:tmpl w:val="816C94A2"/>
    <w:lvl w:ilvl="0" w:tplc="9CD409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0270EA"/>
    <w:multiLevelType w:val="hybridMultilevel"/>
    <w:tmpl w:val="231E859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3D602E"/>
    <w:multiLevelType w:val="hybridMultilevel"/>
    <w:tmpl w:val="F5181FE8"/>
    <w:lvl w:ilvl="0" w:tplc="7E8052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0D0458"/>
    <w:multiLevelType w:val="hybridMultilevel"/>
    <w:tmpl w:val="33E07BBA"/>
    <w:lvl w:ilvl="0" w:tplc="2BF479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0D55281"/>
    <w:multiLevelType w:val="hybridMultilevel"/>
    <w:tmpl w:val="B6C8C1B8"/>
    <w:lvl w:ilvl="0" w:tplc="0415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6">
    <w:nsid w:val="51DC18F6"/>
    <w:multiLevelType w:val="hybridMultilevel"/>
    <w:tmpl w:val="5172EED0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56821370"/>
    <w:multiLevelType w:val="hybridMultilevel"/>
    <w:tmpl w:val="EA22B9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7B03B07"/>
    <w:multiLevelType w:val="hybridMultilevel"/>
    <w:tmpl w:val="8B2CBD38"/>
    <w:lvl w:ilvl="0" w:tplc="2948F1B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5DB53982"/>
    <w:multiLevelType w:val="hybridMultilevel"/>
    <w:tmpl w:val="BAA287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4E0F52"/>
    <w:multiLevelType w:val="hybridMultilevel"/>
    <w:tmpl w:val="FC224A52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>
    <w:nsid w:val="63905D8E"/>
    <w:multiLevelType w:val="hybridMultilevel"/>
    <w:tmpl w:val="EAE26480"/>
    <w:lvl w:ilvl="0" w:tplc="1272F4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516482A"/>
    <w:multiLevelType w:val="hybridMultilevel"/>
    <w:tmpl w:val="546AE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07668B"/>
    <w:multiLevelType w:val="hybridMultilevel"/>
    <w:tmpl w:val="6DA844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DE6B94"/>
    <w:multiLevelType w:val="hybridMultilevel"/>
    <w:tmpl w:val="59F0C7E6"/>
    <w:lvl w:ilvl="0" w:tplc="C8C496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F35703"/>
    <w:multiLevelType w:val="hybridMultilevel"/>
    <w:tmpl w:val="CE66AE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AC7862"/>
    <w:multiLevelType w:val="hybridMultilevel"/>
    <w:tmpl w:val="CB1EB8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92B6F3BC">
      <w:numFmt w:val="bullet"/>
      <w:lvlText w:val="•"/>
      <w:lvlJc w:val="left"/>
      <w:pPr>
        <w:ind w:left="1155" w:hanging="43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73742FC"/>
    <w:multiLevelType w:val="hybridMultilevel"/>
    <w:tmpl w:val="5A2CD3AC"/>
    <w:lvl w:ilvl="0" w:tplc="7AD270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562BC4"/>
    <w:multiLevelType w:val="hybridMultilevel"/>
    <w:tmpl w:val="76D8DB0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>
    <w:nsid w:val="79EC1AAC"/>
    <w:multiLevelType w:val="hybridMultilevel"/>
    <w:tmpl w:val="59D47D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A196148"/>
    <w:multiLevelType w:val="hybridMultilevel"/>
    <w:tmpl w:val="FE583AA8"/>
    <w:lvl w:ilvl="0" w:tplc="AB6CBDF8">
      <w:start w:val="1"/>
      <w:numFmt w:val="bullet"/>
      <w:pStyle w:val="lista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AEE6246"/>
    <w:multiLevelType w:val="hybridMultilevel"/>
    <w:tmpl w:val="EBCC878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B0C4AAC"/>
    <w:multiLevelType w:val="hybridMultilevel"/>
    <w:tmpl w:val="5A7EFB8E"/>
    <w:lvl w:ilvl="0" w:tplc="7AD270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441FBA"/>
    <w:multiLevelType w:val="hybridMultilevel"/>
    <w:tmpl w:val="CC94F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4C30F7"/>
    <w:multiLevelType w:val="hybridMultilevel"/>
    <w:tmpl w:val="4C9EB180"/>
    <w:lvl w:ilvl="0" w:tplc="7AD270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095111"/>
    <w:multiLevelType w:val="hybridMultilevel"/>
    <w:tmpl w:val="6FEC1FC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2"/>
  </w:num>
  <w:num w:numId="10">
    <w:abstractNumId w:val="31"/>
  </w:num>
  <w:num w:numId="11">
    <w:abstractNumId w:val="14"/>
  </w:num>
  <w:num w:numId="12">
    <w:abstractNumId w:val="29"/>
  </w:num>
  <w:num w:numId="13">
    <w:abstractNumId w:val="20"/>
  </w:num>
  <w:num w:numId="14">
    <w:abstractNumId w:val="41"/>
  </w:num>
  <w:num w:numId="15">
    <w:abstractNumId w:val="15"/>
  </w:num>
  <w:num w:numId="16">
    <w:abstractNumId w:val="38"/>
  </w:num>
  <w:num w:numId="17">
    <w:abstractNumId w:val="18"/>
  </w:num>
  <w:num w:numId="18">
    <w:abstractNumId w:val="30"/>
  </w:num>
  <w:num w:numId="19">
    <w:abstractNumId w:val="27"/>
  </w:num>
  <w:num w:numId="20">
    <w:abstractNumId w:val="45"/>
  </w:num>
  <w:num w:numId="21">
    <w:abstractNumId w:val="13"/>
  </w:num>
  <w:num w:numId="22">
    <w:abstractNumId w:val="25"/>
  </w:num>
  <w:num w:numId="23">
    <w:abstractNumId w:val="28"/>
  </w:num>
  <w:num w:numId="24">
    <w:abstractNumId w:val="10"/>
  </w:num>
  <w:num w:numId="25">
    <w:abstractNumId w:val="17"/>
  </w:num>
  <w:num w:numId="26">
    <w:abstractNumId w:val="23"/>
  </w:num>
  <w:num w:numId="27">
    <w:abstractNumId w:val="24"/>
  </w:num>
  <w:num w:numId="28">
    <w:abstractNumId w:val="12"/>
  </w:num>
  <w:num w:numId="29">
    <w:abstractNumId w:val="34"/>
  </w:num>
  <w:num w:numId="30">
    <w:abstractNumId w:val="8"/>
  </w:num>
  <w:num w:numId="31">
    <w:abstractNumId w:val="16"/>
  </w:num>
  <w:num w:numId="32">
    <w:abstractNumId w:val="21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3"/>
  </w:num>
  <w:num w:numId="35">
    <w:abstractNumId w:val="36"/>
  </w:num>
  <w:num w:numId="36">
    <w:abstractNumId w:val="33"/>
  </w:num>
  <w:num w:numId="37">
    <w:abstractNumId w:val="19"/>
  </w:num>
  <w:num w:numId="38">
    <w:abstractNumId w:val="40"/>
  </w:num>
  <w:num w:numId="39">
    <w:abstractNumId w:val="42"/>
  </w:num>
  <w:num w:numId="40">
    <w:abstractNumId w:val="44"/>
  </w:num>
  <w:num w:numId="41">
    <w:abstractNumId w:val="37"/>
  </w:num>
  <w:num w:numId="42">
    <w:abstractNumId w:val="9"/>
  </w:num>
  <w:num w:numId="43">
    <w:abstractNumId w:val="32"/>
  </w:num>
  <w:num w:numId="44">
    <w:abstractNumId w:val="11"/>
  </w:num>
  <w:num w:numId="45">
    <w:abstractNumId w:val="26"/>
  </w:num>
  <w:num w:numId="4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2480D"/>
    <w:rsid w:val="000014FA"/>
    <w:rsid w:val="00011E92"/>
    <w:rsid w:val="000151AF"/>
    <w:rsid w:val="00015FAB"/>
    <w:rsid w:val="000313A5"/>
    <w:rsid w:val="0003686B"/>
    <w:rsid w:val="00041F91"/>
    <w:rsid w:val="000503B5"/>
    <w:rsid w:val="0005674D"/>
    <w:rsid w:val="0006261C"/>
    <w:rsid w:val="00062809"/>
    <w:rsid w:val="000734DF"/>
    <w:rsid w:val="00084ADF"/>
    <w:rsid w:val="00087287"/>
    <w:rsid w:val="00090CCB"/>
    <w:rsid w:val="00091AD1"/>
    <w:rsid w:val="000959C6"/>
    <w:rsid w:val="000A76CF"/>
    <w:rsid w:val="000B1A9F"/>
    <w:rsid w:val="000B4AFF"/>
    <w:rsid w:val="000B6DEF"/>
    <w:rsid w:val="000C0BFB"/>
    <w:rsid w:val="000D706D"/>
    <w:rsid w:val="000E4E58"/>
    <w:rsid w:val="000E50DE"/>
    <w:rsid w:val="000E51E1"/>
    <w:rsid w:val="000F0201"/>
    <w:rsid w:val="000F1E52"/>
    <w:rsid w:val="000F3014"/>
    <w:rsid w:val="00101722"/>
    <w:rsid w:val="0010431E"/>
    <w:rsid w:val="00105A08"/>
    <w:rsid w:val="001111CE"/>
    <w:rsid w:val="00111B44"/>
    <w:rsid w:val="001204D6"/>
    <w:rsid w:val="00121982"/>
    <w:rsid w:val="00124A96"/>
    <w:rsid w:val="00132EB1"/>
    <w:rsid w:val="00135F01"/>
    <w:rsid w:val="00140756"/>
    <w:rsid w:val="00143709"/>
    <w:rsid w:val="00144435"/>
    <w:rsid w:val="001466E4"/>
    <w:rsid w:val="00154DF5"/>
    <w:rsid w:val="00155998"/>
    <w:rsid w:val="001839AC"/>
    <w:rsid w:val="00184F4D"/>
    <w:rsid w:val="0019469C"/>
    <w:rsid w:val="00197AF0"/>
    <w:rsid w:val="00197EAB"/>
    <w:rsid w:val="001A2B8B"/>
    <w:rsid w:val="001B37A8"/>
    <w:rsid w:val="001C0340"/>
    <w:rsid w:val="001C247B"/>
    <w:rsid w:val="001D2471"/>
    <w:rsid w:val="001D4DF2"/>
    <w:rsid w:val="001E2596"/>
    <w:rsid w:val="001E6A12"/>
    <w:rsid w:val="001F1812"/>
    <w:rsid w:val="001F3F35"/>
    <w:rsid w:val="001F4FCC"/>
    <w:rsid w:val="001F6FCC"/>
    <w:rsid w:val="002014A3"/>
    <w:rsid w:val="00202087"/>
    <w:rsid w:val="00204704"/>
    <w:rsid w:val="002076B3"/>
    <w:rsid w:val="00213718"/>
    <w:rsid w:val="00232B27"/>
    <w:rsid w:val="00235237"/>
    <w:rsid w:val="002362B2"/>
    <w:rsid w:val="00241EC8"/>
    <w:rsid w:val="00252042"/>
    <w:rsid w:val="0026546B"/>
    <w:rsid w:val="0027326B"/>
    <w:rsid w:val="00277C3A"/>
    <w:rsid w:val="002825D7"/>
    <w:rsid w:val="00283D79"/>
    <w:rsid w:val="00296BDE"/>
    <w:rsid w:val="002A0098"/>
    <w:rsid w:val="002A7BB7"/>
    <w:rsid w:val="002B31C5"/>
    <w:rsid w:val="002B5141"/>
    <w:rsid w:val="002C03C4"/>
    <w:rsid w:val="002C0B88"/>
    <w:rsid w:val="002C4B2A"/>
    <w:rsid w:val="002D0F9D"/>
    <w:rsid w:val="002D3736"/>
    <w:rsid w:val="002D5055"/>
    <w:rsid w:val="002F15A6"/>
    <w:rsid w:val="003006B8"/>
    <w:rsid w:val="00302BE2"/>
    <w:rsid w:val="0031081F"/>
    <w:rsid w:val="0031117C"/>
    <w:rsid w:val="00311CEF"/>
    <w:rsid w:val="003120F6"/>
    <w:rsid w:val="00312277"/>
    <w:rsid w:val="00321A4F"/>
    <w:rsid w:val="00327947"/>
    <w:rsid w:val="003372CC"/>
    <w:rsid w:val="0034449F"/>
    <w:rsid w:val="003460A2"/>
    <w:rsid w:val="00347D70"/>
    <w:rsid w:val="003507B6"/>
    <w:rsid w:val="00354FC2"/>
    <w:rsid w:val="00356D5F"/>
    <w:rsid w:val="00360C47"/>
    <w:rsid w:val="00366752"/>
    <w:rsid w:val="00377F2A"/>
    <w:rsid w:val="00385D1A"/>
    <w:rsid w:val="003904B2"/>
    <w:rsid w:val="003959A5"/>
    <w:rsid w:val="003973F2"/>
    <w:rsid w:val="003A3AAF"/>
    <w:rsid w:val="003A5859"/>
    <w:rsid w:val="003A5BEA"/>
    <w:rsid w:val="003A79D9"/>
    <w:rsid w:val="003B0869"/>
    <w:rsid w:val="003B4014"/>
    <w:rsid w:val="003B6B61"/>
    <w:rsid w:val="003C0010"/>
    <w:rsid w:val="003C0870"/>
    <w:rsid w:val="003C6A2C"/>
    <w:rsid w:val="003C7924"/>
    <w:rsid w:val="003D0CA0"/>
    <w:rsid w:val="003D1A89"/>
    <w:rsid w:val="003D4B60"/>
    <w:rsid w:val="003F6D6A"/>
    <w:rsid w:val="003F7142"/>
    <w:rsid w:val="003F7179"/>
    <w:rsid w:val="00415B31"/>
    <w:rsid w:val="00415E5D"/>
    <w:rsid w:val="004168CA"/>
    <w:rsid w:val="00423380"/>
    <w:rsid w:val="0042487E"/>
    <w:rsid w:val="00425B99"/>
    <w:rsid w:val="004271A5"/>
    <w:rsid w:val="00446872"/>
    <w:rsid w:val="00447E5E"/>
    <w:rsid w:val="00451395"/>
    <w:rsid w:val="004540DC"/>
    <w:rsid w:val="00464AE3"/>
    <w:rsid w:val="00465F08"/>
    <w:rsid w:val="004673A1"/>
    <w:rsid w:val="00473387"/>
    <w:rsid w:val="00474D5A"/>
    <w:rsid w:val="00475D9A"/>
    <w:rsid w:val="00477CEA"/>
    <w:rsid w:val="00484362"/>
    <w:rsid w:val="00485FBB"/>
    <w:rsid w:val="004A22D3"/>
    <w:rsid w:val="004A23F7"/>
    <w:rsid w:val="004A47BB"/>
    <w:rsid w:val="004A5E75"/>
    <w:rsid w:val="004B2194"/>
    <w:rsid w:val="004B59C6"/>
    <w:rsid w:val="004D386C"/>
    <w:rsid w:val="004F15F6"/>
    <w:rsid w:val="004F25BE"/>
    <w:rsid w:val="004F61BA"/>
    <w:rsid w:val="00506A56"/>
    <w:rsid w:val="0050798E"/>
    <w:rsid w:val="00507EC7"/>
    <w:rsid w:val="005122D6"/>
    <w:rsid w:val="00520C25"/>
    <w:rsid w:val="00521FEE"/>
    <w:rsid w:val="00537C42"/>
    <w:rsid w:val="00540837"/>
    <w:rsid w:val="00540DAD"/>
    <w:rsid w:val="005477FA"/>
    <w:rsid w:val="00550720"/>
    <w:rsid w:val="00574947"/>
    <w:rsid w:val="0058721E"/>
    <w:rsid w:val="005925A1"/>
    <w:rsid w:val="00592F54"/>
    <w:rsid w:val="005A1422"/>
    <w:rsid w:val="005A2681"/>
    <w:rsid w:val="005A3B02"/>
    <w:rsid w:val="005A75D4"/>
    <w:rsid w:val="005B1656"/>
    <w:rsid w:val="005D2EEB"/>
    <w:rsid w:val="005E2605"/>
    <w:rsid w:val="005E2FC4"/>
    <w:rsid w:val="005E58E0"/>
    <w:rsid w:val="005F45FA"/>
    <w:rsid w:val="005F570A"/>
    <w:rsid w:val="005F62E9"/>
    <w:rsid w:val="005F7205"/>
    <w:rsid w:val="005F7615"/>
    <w:rsid w:val="00602B79"/>
    <w:rsid w:val="00617633"/>
    <w:rsid w:val="00622820"/>
    <w:rsid w:val="006258FB"/>
    <w:rsid w:val="0063600D"/>
    <w:rsid w:val="00647127"/>
    <w:rsid w:val="00650123"/>
    <w:rsid w:val="00652102"/>
    <w:rsid w:val="00662F0A"/>
    <w:rsid w:val="006639EE"/>
    <w:rsid w:val="006655A2"/>
    <w:rsid w:val="0067569B"/>
    <w:rsid w:val="006A01E5"/>
    <w:rsid w:val="006B4AF6"/>
    <w:rsid w:val="006B5358"/>
    <w:rsid w:val="006B55AE"/>
    <w:rsid w:val="006F15EE"/>
    <w:rsid w:val="0071669C"/>
    <w:rsid w:val="00723F86"/>
    <w:rsid w:val="00724E22"/>
    <w:rsid w:val="00730EAB"/>
    <w:rsid w:val="00736031"/>
    <w:rsid w:val="00753E99"/>
    <w:rsid w:val="007540A7"/>
    <w:rsid w:val="007607F5"/>
    <w:rsid w:val="00761F45"/>
    <w:rsid w:val="00765CE1"/>
    <w:rsid w:val="00783667"/>
    <w:rsid w:val="00791843"/>
    <w:rsid w:val="007A0701"/>
    <w:rsid w:val="007A0B98"/>
    <w:rsid w:val="007A2F90"/>
    <w:rsid w:val="007B5FFA"/>
    <w:rsid w:val="007C0FB0"/>
    <w:rsid w:val="007C1D6A"/>
    <w:rsid w:val="007C3254"/>
    <w:rsid w:val="007C4797"/>
    <w:rsid w:val="007C4DB0"/>
    <w:rsid w:val="007C673C"/>
    <w:rsid w:val="007D35E5"/>
    <w:rsid w:val="007E0E86"/>
    <w:rsid w:val="007E4652"/>
    <w:rsid w:val="007E479D"/>
    <w:rsid w:val="007F62D6"/>
    <w:rsid w:val="0082550E"/>
    <w:rsid w:val="00834465"/>
    <w:rsid w:val="00837E43"/>
    <w:rsid w:val="00841C56"/>
    <w:rsid w:val="00844FA1"/>
    <w:rsid w:val="00847FA6"/>
    <w:rsid w:val="00850088"/>
    <w:rsid w:val="00855B41"/>
    <w:rsid w:val="00857936"/>
    <w:rsid w:val="008654EA"/>
    <w:rsid w:val="00867629"/>
    <w:rsid w:val="00884015"/>
    <w:rsid w:val="00885FE6"/>
    <w:rsid w:val="00890D7A"/>
    <w:rsid w:val="00892EF9"/>
    <w:rsid w:val="00896CB3"/>
    <w:rsid w:val="008A07B7"/>
    <w:rsid w:val="008A43E8"/>
    <w:rsid w:val="008B06D3"/>
    <w:rsid w:val="008B233E"/>
    <w:rsid w:val="008B73EF"/>
    <w:rsid w:val="008C0058"/>
    <w:rsid w:val="008C2B85"/>
    <w:rsid w:val="008C6EAB"/>
    <w:rsid w:val="008D040B"/>
    <w:rsid w:val="008E404D"/>
    <w:rsid w:val="008E5217"/>
    <w:rsid w:val="008E69D3"/>
    <w:rsid w:val="00900764"/>
    <w:rsid w:val="0090443D"/>
    <w:rsid w:val="0091185A"/>
    <w:rsid w:val="00915080"/>
    <w:rsid w:val="009150BF"/>
    <w:rsid w:val="00916B46"/>
    <w:rsid w:val="00921422"/>
    <w:rsid w:val="00926A97"/>
    <w:rsid w:val="009324D1"/>
    <w:rsid w:val="009371B3"/>
    <w:rsid w:val="00942087"/>
    <w:rsid w:val="00944AB4"/>
    <w:rsid w:val="00945157"/>
    <w:rsid w:val="00950BE7"/>
    <w:rsid w:val="009612E9"/>
    <w:rsid w:val="009714F1"/>
    <w:rsid w:val="00980A2F"/>
    <w:rsid w:val="009828B6"/>
    <w:rsid w:val="0098328F"/>
    <w:rsid w:val="0098463C"/>
    <w:rsid w:val="009949EF"/>
    <w:rsid w:val="009A1461"/>
    <w:rsid w:val="009A3195"/>
    <w:rsid w:val="009A676B"/>
    <w:rsid w:val="009B23BC"/>
    <w:rsid w:val="009B3FE4"/>
    <w:rsid w:val="009B409B"/>
    <w:rsid w:val="009B521F"/>
    <w:rsid w:val="009B5404"/>
    <w:rsid w:val="009B546B"/>
    <w:rsid w:val="009B7000"/>
    <w:rsid w:val="009C7D75"/>
    <w:rsid w:val="009E2A20"/>
    <w:rsid w:val="009E506E"/>
    <w:rsid w:val="009F2112"/>
    <w:rsid w:val="009F264D"/>
    <w:rsid w:val="00A032E9"/>
    <w:rsid w:val="00A052E4"/>
    <w:rsid w:val="00A142FD"/>
    <w:rsid w:val="00A1717E"/>
    <w:rsid w:val="00A22BCE"/>
    <w:rsid w:val="00A24B3A"/>
    <w:rsid w:val="00A25FC7"/>
    <w:rsid w:val="00A2685C"/>
    <w:rsid w:val="00A26C5A"/>
    <w:rsid w:val="00A31CC7"/>
    <w:rsid w:val="00A3620D"/>
    <w:rsid w:val="00A41680"/>
    <w:rsid w:val="00A44FE7"/>
    <w:rsid w:val="00A604ED"/>
    <w:rsid w:val="00A60888"/>
    <w:rsid w:val="00A644BA"/>
    <w:rsid w:val="00A85F30"/>
    <w:rsid w:val="00A916FC"/>
    <w:rsid w:val="00A9205F"/>
    <w:rsid w:val="00A95DAA"/>
    <w:rsid w:val="00A961AA"/>
    <w:rsid w:val="00AB27B5"/>
    <w:rsid w:val="00AC2402"/>
    <w:rsid w:val="00AF0E7A"/>
    <w:rsid w:val="00AF0F92"/>
    <w:rsid w:val="00AF226D"/>
    <w:rsid w:val="00AF486F"/>
    <w:rsid w:val="00B10FE7"/>
    <w:rsid w:val="00B13CC6"/>
    <w:rsid w:val="00B2480D"/>
    <w:rsid w:val="00B31674"/>
    <w:rsid w:val="00B31F3C"/>
    <w:rsid w:val="00B4164E"/>
    <w:rsid w:val="00B42321"/>
    <w:rsid w:val="00B42708"/>
    <w:rsid w:val="00B44322"/>
    <w:rsid w:val="00B60AF8"/>
    <w:rsid w:val="00B64E74"/>
    <w:rsid w:val="00B877E1"/>
    <w:rsid w:val="00B93571"/>
    <w:rsid w:val="00B97290"/>
    <w:rsid w:val="00BA18D7"/>
    <w:rsid w:val="00BB44DA"/>
    <w:rsid w:val="00BC5AFD"/>
    <w:rsid w:val="00BE0EA4"/>
    <w:rsid w:val="00BE1145"/>
    <w:rsid w:val="00BF2983"/>
    <w:rsid w:val="00C01FA3"/>
    <w:rsid w:val="00C01FAD"/>
    <w:rsid w:val="00C06ABD"/>
    <w:rsid w:val="00C15AAA"/>
    <w:rsid w:val="00C166D1"/>
    <w:rsid w:val="00C21545"/>
    <w:rsid w:val="00C23016"/>
    <w:rsid w:val="00C266B5"/>
    <w:rsid w:val="00C357F7"/>
    <w:rsid w:val="00C37673"/>
    <w:rsid w:val="00C4572A"/>
    <w:rsid w:val="00C46FF7"/>
    <w:rsid w:val="00C556D6"/>
    <w:rsid w:val="00C66DF1"/>
    <w:rsid w:val="00C67FC1"/>
    <w:rsid w:val="00C72BBD"/>
    <w:rsid w:val="00C73585"/>
    <w:rsid w:val="00C77C6E"/>
    <w:rsid w:val="00C82427"/>
    <w:rsid w:val="00C850D5"/>
    <w:rsid w:val="00CA4523"/>
    <w:rsid w:val="00CA5AE5"/>
    <w:rsid w:val="00CA7CD9"/>
    <w:rsid w:val="00CB07EE"/>
    <w:rsid w:val="00CB1CDC"/>
    <w:rsid w:val="00CB4A10"/>
    <w:rsid w:val="00CC27D0"/>
    <w:rsid w:val="00CC38AF"/>
    <w:rsid w:val="00CC4BD0"/>
    <w:rsid w:val="00CD44DE"/>
    <w:rsid w:val="00CD4B60"/>
    <w:rsid w:val="00CD7765"/>
    <w:rsid w:val="00CE2BAE"/>
    <w:rsid w:val="00CE38FF"/>
    <w:rsid w:val="00CE638E"/>
    <w:rsid w:val="00CF23BD"/>
    <w:rsid w:val="00CF296B"/>
    <w:rsid w:val="00CF6E2E"/>
    <w:rsid w:val="00CF6FCE"/>
    <w:rsid w:val="00D17C71"/>
    <w:rsid w:val="00D22937"/>
    <w:rsid w:val="00D4336D"/>
    <w:rsid w:val="00D450B5"/>
    <w:rsid w:val="00D507AB"/>
    <w:rsid w:val="00D5487B"/>
    <w:rsid w:val="00D55913"/>
    <w:rsid w:val="00D61AA2"/>
    <w:rsid w:val="00D6200A"/>
    <w:rsid w:val="00D633B1"/>
    <w:rsid w:val="00D6508D"/>
    <w:rsid w:val="00D74A59"/>
    <w:rsid w:val="00D74AAE"/>
    <w:rsid w:val="00D84433"/>
    <w:rsid w:val="00D865C3"/>
    <w:rsid w:val="00D900ED"/>
    <w:rsid w:val="00D94150"/>
    <w:rsid w:val="00DA28AB"/>
    <w:rsid w:val="00DA5641"/>
    <w:rsid w:val="00DB2C70"/>
    <w:rsid w:val="00DB616D"/>
    <w:rsid w:val="00DB62B4"/>
    <w:rsid w:val="00DC2079"/>
    <w:rsid w:val="00DC2DD7"/>
    <w:rsid w:val="00DC5201"/>
    <w:rsid w:val="00DD1833"/>
    <w:rsid w:val="00DD5708"/>
    <w:rsid w:val="00DD5BBD"/>
    <w:rsid w:val="00DE3038"/>
    <w:rsid w:val="00DE41AF"/>
    <w:rsid w:val="00DE5062"/>
    <w:rsid w:val="00DE59C9"/>
    <w:rsid w:val="00DE62FE"/>
    <w:rsid w:val="00DE6317"/>
    <w:rsid w:val="00DF7801"/>
    <w:rsid w:val="00E03276"/>
    <w:rsid w:val="00E15FDA"/>
    <w:rsid w:val="00E24CB2"/>
    <w:rsid w:val="00E26641"/>
    <w:rsid w:val="00E309DF"/>
    <w:rsid w:val="00E36C5B"/>
    <w:rsid w:val="00E413B9"/>
    <w:rsid w:val="00E43D94"/>
    <w:rsid w:val="00E459C9"/>
    <w:rsid w:val="00E60AD4"/>
    <w:rsid w:val="00E61169"/>
    <w:rsid w:val="00E6393F"/>
    <w:rsid w:val="00E64EFC"/>
    <w:rsid w:val="00E67F35"/>
    <w:rsid w:val="00E71DEA"/>
    <w:rsid w:val="00E72552"/>
    <w:rsid w:val="00E76A00"/>
    <w:rsid w:val="00E81AE5"/>
    <w:rsid w:val="00E90183"/>
    <w:rsid w:val="00E9362A"/>
    <w:rsid w:val="00E958C7"/>
    <w:rsid w:val="00EA2A52"/>
    <w:rsid w:val="00EA3033"/>
    <w:rsid w:val="00EA78F5"/>
    <w:rsid w:val="00EC5C45"/>
    <w:rsid w:val="00ED0D37"/>
    <w:rsid w:val="00ED3465"/>
    <w:rsid w:val="00ED661E"/>
    <w:rsid w:val="00ED7801"/>
    <w:rsid w:val="00EE479F"/>
    <w:rsid w:val="00EE7326"/>
    <w:rsid w:val="00EF027E"/>
    <w:rsid w:val="00EF0433"/>
    <w:rsid w:val="00EF5403"/>
    <w:rsid w:val="00F06BF3"/>
    <w:rsid w:val="00F078BC"/>
    <w:rsid w:val="00F20829"/>
    <w:rsid w:val="00F3467E"/>
    <w:rsid w:val="00F4152D"/>
    <w:rsid w:val="00F4201B"/>
    <w:rsid w:val="00F422F2"/>
    <w:rsid w:val="00F470DD"/>
    <w:rsid w:val="00F56533"/>
    <w:rsid w:val="00F571D7"/>
    <w:rsid w:val="00F60180"/>
    <w:rsid w:val="00F602EF"/>
    <w:rsid w:val="00F616FB"/>
    <w:rsid w:val="00F62A8D"/>
    <w:rsid w:val="00F63635"/>
    <w:rsid w:val="00F65B96"/>
    <w:rsid w:val="00F739F1"/>
    <w:rsid w:val="00F743F8"/>
    <w:rsid w:val="00F87B2E"/>
    <w:rsid w:val="00F91EDD"/>
    <w:rsid w:val="00FA13A6"/>
    <w:rsid w:val="00FA36F0"/>
    <w:rsid w:val="00FA3CBB"/>
    <w:rsid w:val="00FB366D"/>
    <w:rsid w:val="00FB5ECE"/>
    <w:rsid w:val="00FB7745"/>
    <w:rsid w:val="00FC0E54"/>
    <w:rsid w:val="00FC607C"/>
    <w:rsid w:val="00FC7A02"/>
    <w:rsid w:val="00FC7DE5"/>
    <w:rsid w:val="00FD1A9A"/>
    <w:rsid w:val="00FD6B0E"/>
    <w:rsid w:val="00FD6C74"/>
    <w:rsid w:val="00FD7CAF"/>
    <w:rsid w:val="00FE1AC7"/>
    <w:rsid w:val="00FF1849"/>
    <w:rsid w:val="00FF6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1E92"/>
    <w:pPr>
      <w:suppressAutoHyphens/>
      <w:spacing w:after="240" w:line="288" w:lineRule="auto"/>
    </w:pPr>
    <w:rPr>
      <w:rFonts w:eastAsia="Times New Roman" w:cs="Calibri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5CE1"/>
    <w:pPr>
      <w:keepNext/>
      <w:spacing w:before="240" w:after="360"/>
      <w:outlineLvl w:val="0"/>
    </w:pPr>
    <w:rPr>
      <w:rFonts w:eastAsiaTheme="majorEastAsia" w:cstheme="majorBidi"/>
      <w:b/>
      <w:bCs/>
      <w:kern w:val="32"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5CE1"/>
    <w:pPr>
      <w:keepNext/>
      <w:spacing w:before="240" w:after="600"/>
      <w:outlineLvl w:val="1"/>
    </w:pPr>
    <w:rPr>
      <w:rFonts w:eastAsiaTheme="majorEastAsia" w:cstheme="majorBidi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6A56"/>
    <w:pPr>
      <w:keepNext/>
      <w:spacing w:before="120" w:after="480"/>
      <w:outlineLvl w:val="2"/>
    </w:pPr>
    <w:rPr>
      <w:rFonts w:eastAsiaTheme="majorEastAsia" w:cstheme="majorBidi"/>
      <w:b/>
      <w:bCs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4652"/>
    <w:pPr>
      <w:keepNext/>
      <w:pBdr>
        <w:bottom w:val="single" w:sz="4" w:space="1" w:color="auto"/>
      </w:pBdr>
      <w:spacing w:after="0"/>
      <w:outlineLvl w:val="3"/>
    </w:pPr>
    <w:rPr>
      <w:rFonts w:asciiTheme="majorHAnsi" w:eastAsiaTheme="minorEastAsia" w:hAnsiTheme="majorHAnsi" w:cstheme="minorBidi"/>
      <w:bCs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wcity">
    <w:name w:val="Normalny wcięty"/>
    <w:basedOn w:val="Normalny"/>
    <w:qFormat/>
    <w:rsid w:val="00A44FE7"/>
    <w:pPr>
      <w:ind w:left="397"/>
    </w:pPr>
    <w:rPr>
      <w:u w:color="000000"/>
    </w:rPr>
  </w:style>
  <w:style w:type="paragraph" w:styleId="Bezodstpw">
    <w:name w:val="No Spacing"/>
    <w:uiPriority w:val="1"/>
    <w:qFormat/>
    <w:rsid w:val="00765CE1"/>
    <w:pPr>
      <w:suppressAutoHyphens/>
    </w:pPr>
    <w:rPr>
      <w:rFonts w:eastAsia="Times New Roman" w:cs="Calibri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B2480D"/>
    <w:pPr>
      <w:suppressLineNumbers/>
      <w:tabs>
        <w:tab w:val="center" w:pos="4536"/>
        <w:tab w:val="right" w:pos="9072"/>
      </w:tabs>
      <w:spacing w:after="0" w:line="100" w:lineRule="atLeast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B2480D"/>
    <w:rPr>
      <w:rFonts w:ascii="Calibri" w:eastAsia="Times New Roman" w:hAnsi="Calibri" w:cs="Times New Roman"/>
      <w:kern w:val="1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0D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850D5"/>
    <w:rPr>
      <w:rFonts w:ascii="Calibri" w:eastAsia="Times New Roman" w:hAnsi="Calibri" w:cs="Times New Roman"/>
      <w:kern w:val="1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C850D5"/>
    <w:rPr>
      <w:vertAlign w:val="superscript"/>
    </w:rPr>
  </w:style>
  <w:style w:type="paragraph" w:styleId="Nagwek">
    <w:name w:val="header"/>
    <w:aliases w:val="Nagłówek strony"/>
    <w:basedOn w:val="Nagwek4"/>
    <w:link w:val="NagwekZnak"/>
    <w:unhideWhenUsed/>
    <w:rsid w:val="008C0058"/>
    <w:pPr>
      <w:tabs>
        <w:tab w:val="center" w:pos="4536"/>
        <w:tab w:val="right" w:pos="9072"/>
      </w:tabs>
      <w:spacing w:line="240" w:lineRule="auto"/>
    </w:pPr>
    <w:rPr>
      <w:szCs w:val="20"/>
    </w:rPr>
  </w:style>
  <w:style w:type="character" w:customStyle="1" w:styleId="NagwekZnak">
    <w:name w:val="Nagłówek Znak"/>
    <w:aliases w:val="Nagłówek strony Znak"/>
    <w:link w:val="Nagwek"/>
    <w:rsid w:val="008C0058"/>
    <w:rPr>
      <w:rFonts w:asciiTheme="majorHAnsi" w:eastAsiaTheme="minorEastAsia" w:hAnsiTheme="majorHAnsi" w:cstheme="minorBidi"/>
      <w:bCs/>
      <w:kern w:val="1"/>
      <w:sz w:val="24"/>
      <w:lang w:eastAsia="ar-SA"/>
    </w:rPr>
  </w:style>
  <w:style w:type="paragraph" w:styleId="Akapitzlist">
    <w:name w:val="List Paragraph"/>
    <w:aliases w:val="wypunktowanie,CW_Lista,Normal,Akapit z listą3,Akapit z listą31,Wypunktowanie,L1,Numerowanie,Akapit z listą5,normalny tekst,Akapit z list¹,Obiekt,List Paragraph1,BulletC,Wyliczanie,normalny,Nag 1,Akapit z listą11,Bullets,List Paragraph"/>
    <w:basedOn w:val="Normalny"/>
    <w:link w:val="AkapitzlistZnak"/>
    <w:uiPriority w:val="34"/>
    <w:qFormat/>
    <w:rsid w:val="003B4014"/>
    <w:pPr>
      <w:ind w:left="720"/>
      <w:contextualSpacing/>
    </w:pPr>
  </w:style>
  <w:style w:type="character" w:styleId="Hipercze">
    <w:name w:val="Hyperlink"/>
    <w:uiPriority w:val="99"/>
    <w:unhideWhenUsed/>
    <w:rsid w:val="00A032E9"/>
    <w:rPr>
      <w:color w:val="0563C1"/>
      <w:u w:val="single"/>
    </w:rPr>
  </w:style>
  <w:style w:type="character" w:customStyle="1" w:styleId="Mention">
    <w:name w:val="Mention"/>
    <w:uiPriority w:val="99"/>
    <w:semiHidden/>
    <w:unhideWhenUsed/>
    <w:rsid w:val="00A032E9"/>
    <w:rPr>
      <w:color w:val="2B579A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5F0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35F01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204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52042"/>
    <w:rPr>
      <w:rFonts w:eastAsia="Times New Roman"/>
      <w:kern w:val="1"/>
      <w:lang w:eastAsia="ar-SA"/>
    </w:rPr>
  </w:style>
  <w:style w:type="character" w:styleId="Odwoanieprzypisudolnego">
    <w:name w:val="footnote reference"/>
    <w:uiPriority w:val="99"/>
    <w:semiHidden/>
    <w:unhideWhenUsed/>
    <w:rsid w:val="00252042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C21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154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21545"/>
    <w:rPr>
      <w:rFonts w:eastAsia="Times New Roman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54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21545"/>
    <w:rPr>
      <w:rFonts w:eastAsia="Times New Roman"/>
      <w:b/>
      <w:bCs/>
      <w:kern w:val="1"/>
      <w:lang w:eastAsia="ar-SA"/>
    </w:rPr>
  </w:style>
  <w:style w:type="character" w:customStyle="1" w:styleId="Tekstpodstawowy3Znak">
    <w:name w:val="Tekst podstawowy 3 Znak"/>
    <w:uiPriority w:val="99"/>
    <w:semiHidden/>
    <w:rsid w:val="00423380"/>
    <w:rPr>
      <w:rFonts w:eastAsia="Times New Roman"/>
      <w:kern w:val="1"/>
      <w:sz w:val="16"/>
      <w:szCs w:val="16"/>
      <w:lang w:eastAsia="ar-SA"/>
    </w:rPr>
  </w:style>
  <w:style w:type="character" w:customStyle="1" w:styleId="AkapitzlistZnak">
    <w:name w:val="Akapit z listą Znak"/>
    <w:aliases w:val="wypunktowanie Znak,CW_Lista Znak,Normal Znak,Akapit z listą3 Znak,Akapit z listą31 Znak,Wypunktowanie Znak,L1 Znak,Numerowanie Znak,Akapit z listą5 Znak,normalny tekst Znak,Akapit z list¹ Znak,Obiekt Znak,List Paragraph1 Znak"/>
    <w:link w:val="Akapitzlist"/>
    <w:uiPriority w:val="34"/>
    <w:qFormat/>
    <w:locked/>
    <w:rsid w:val="004F15F6"/>
    <w:rPr>
      <w:rFonts w:eastAsia="Times New Roman"/>
      <w:kern w:val="1"/>
      <w:sz w:val="22"/>
      <w:szCs w:val="22"/>
      <w:lang w:eastAsia="ar-SA"/>
    </w:rPr>
  </w:style>
  <w:style w:type="table" w:styleId="Tabela-Siatka">
    <w:name w:val="Table Grid"/>
    <w:basedOn w:val="Standardowy"/>
    <w:uiPriority w:val="39"/>
    <w:rsid w:val="00485FB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765CE1"/>
    <w:rPr>
      <w:rFonts w:eastAsiaTheme="majorEastAsia" w:cstheme="majorBidi"/>
      <w:b/>
      <w:bCs/>
      <w:iCs/>
      <w:kern w:val="1"/>
      <w:sz w:val="24"/>
      <w:szCs w:val="28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765CE1"/>
    <w:rPr>
      <w:rFonts w:eastAsiaTheme="majorEastAsia" w:cstheme="majorBidi"/>
      <w:b/>
      <w:bCs/>
      <w:kern w:val="32"/>
      <w:sz w:val="36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506A56"/>
    <w:rPr>
      <w:rFonts w:eastAsiaTheme="majorEastAsia" w:cstheme="majorBidi"/>
      <w:b/>
      <w:bCs/>
      <w:kern w:val="1"/>
      <w:sz w:val="24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7E4652"/>
    <w:rPr>
      <w:rFonts w:asciiTheme="majorHAnsi" w:eastAsiaTheme="minorEastAsia" w:hAnsiTheme="majorHAnsi" w:cstheme="minorBidi"/>
      <w:bCs/>
      <w:kern w:val="1"/>
      <w:sz w:val="24"/>
      <w:szCs w:val="28"/>
      <w:lang w:eastAsia="ar-SA"/>
    </w:rPr>
  </w:style>
  <w:style w:type="paragraph" w:customStyle="1" w:styleId="lista">
    <w:name w:val="lista"/>
    <w:basedOn w:val="Normalny"/>
    <w:qFormat/>
    <w:rsid w:val="00011E92"/>
    <w:pPr>
      <w:numPr>
        <w:numId w:val="38"/>
      </w:numPr>
      <w:spacing w:after="0"/>
      <w:ind w:left="641" w:hanging="35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D7A65-AF48-476A-A611-94EE2B077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UM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astasiak@um.zabrze.pl</dc:creator>
  <cp:keywords/>
  <cp:lastModifiedBy>Gosia</cp:lastModifiedBy>
  <cp:revision>15</cp:revision>
  <cp:lastPrinted>2025-12-04T09:24:00Z</cp:lastPrinted>
  <dcterms:created xsi:type="dcterms:W3CDTF">2025-03-22T08:37:00Z</dcterms:created>
  <dcterms:modified xsi:type="dcterms:W3CDTF">2026-03-16T11:20:00Z</dcterms:modified>
</cp:coreProperties>
</file>